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2BED" w14:textId="22AAA33A" w:rsidR="0049366E" w:rsidRPr="009B2013" w:rsidRDefault="009B2013" w:rsidP="009B2013">
      <w:pPr>
        <w:spacing w:before="58"/>
        <w:ind w:left="3741" w:right="374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B2013">
        <w:rPr>
          <w:rFonts w:asciiTheme="minorHAnsi" w:hAnsiTheme="minorHAnsi" w:cstheme="minorHAnsi"/>
          <w:b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ES</w:t>
      </w:r>
      <w:r w:rsidRPr="009B2013">
        <w:rPr>
          <w:rFonts w:asciiTheme="minorHAnsi" w:hAnsiTheme="minorHAnsi" w:cstheme="minorHAnsi"/>
          <w:b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b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B2013">
        <w:rPr>
          <w:rFonts w:asciiTheme="minorHAnsi" w:hAnsiTheme="minorHAnsi" w:cstheme="minorHAnsi"/>
          <w:b/>
          <w:sz w:val="22"/>
          <w:szCs w:val="22"/>
        </w:rPr>
        <w:t>E</w:t>
      </w:r>
    </w:p>
    <w:p w14:paraId="0744AE48" w14:textId="7E04273E" w:rsidR="009B2013" w:rsidRPr="009B2013" w:rsidRDefault="009B2013" w:rsidP="009B2013">
      <w:pPr>
        <w:spacing w:before="58"/>
        <w:ind w:left="3741" w:right="3746"/>
        <w:jc w:val="center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sz w:val="22"/>
          <w:szCs w:val="22"/>
        </w:rPr>
        <w:t>Haris Randall</w:t>
      </w:r>
    </w:p>
    <w:p w14:paraId="6AD210CA" w14:textId="59C1767E" w:rsidR="0049366E" w:rsidRPr="009B2013" w:rsidRDefault="009B2013" w:rsidP="009B2013">
      <w:pPr>
        <w:spacing w:before="8"/>
        <w:ind w:left="3695" w:right="3697"/>
        <w:jc w:val="center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9B2013">
          <w:rPr>
            <w:rStyle w:val="Hyperlink"/>
            <w:rFonts w:asciiTheme="minorHAnsi" w:hAnsiTheme="minorHAnsi" w:cstheme="minorHAnsi"/>
            <w:sz w:val="22"/>
            <w:szCs w:val="22"/>
            <w:u w:val="none"/>
          </w:rPr>
          <w:t>haris@gmail.com,</w:t>
        </w:r>
      </w:hyperlink>
      <w:r w:rsidRPr="009B2013">
        <w:rPr>
          <w:rFonts w:asciiTheme="minorHAnsi" w:hAnsiTheme="minorHAnsi" w:cstheme="minorHAnsi"/>
          <w:sz w:val="22"/>
          <w:szCs w:val="22"/>
        </w:rPr>
        <w:t xml:space="preserve"> 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B2013">
        <w:rPr>
          <w:rFonts w:asciiTheme="minorHAnsi" w:hAnsiTheme="minorHAnsi" w:cstheme="minorHAnsi"/>
          <w:sz w:val="22"/>
          <w:szCs w:val="22"/>
        </w:rPr>
        <w:t>9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9B2013">
        <w:rPr>
          <w:rFonts w:asciiTheme="minorHAnsi" w:hAnsiTheme="minorHAnsi" w:cstheme="minorHAnsi"/>
          <w:sz w:val="22"/>
          <w:szCs w:val="22"/>
        </w:rPr>
        <w:t>0)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555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2013">
        <w:rPr>
          <w:rFonts w:asciiTheme="minorHAnsi" w:hAnsiTheme="minorHAnsi" w:cstheme="minorHAnsi"/>
          <w:sz w:val="22"/>
          <w:szCs w:val="22"/>
        </w:rPr>
        <w:t>1447</w:t>
      </w:r>
    </w:p>
    <w:p w14:paraId="17DB1297" w14:textId="77777777" w:rsidR="0049366E" w:rsidRPr="009B2013" w:rsidRDefault="009B2013" w:rsidP="009B2013">
      <w:pPr>
        <w:ind w:left="3035" w:right="3035"/>
        <w:jc w:val="center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2618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Apt.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4,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ollins,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 80526</w:t>
      </w:r>
    </w:p>
    <w:p w14:paraId="4A64F269" w14:textId="77777777" w:rsidR="0049366E" w:rsidRPr="009B2013" w:rsidRDefault="0049366E" w:rsidP="009B2013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34DB950" w14:textId="7987CC9E" w:rsidR="0049366E" w:rsidRPr="009B2013" w:rsidRDefault="009B2013" w:rsidP="009B2013">
      <w:pPr>
        <w:tabs>
          <w:tab w:val="left" w:pos="10960"/>
        </w:tabs>
        <w:spacing w:before="29"/>
        <w:ind w:left="111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pacing w:val="-31"/>
          <w:position w:val="-1"/>
          <w:sz w:val="22"/>
          <w:szCs w:val="22"/>
          <w:u w:color="000000"/>
        </w:rPr>
        <w:t xml:space="preserve"> </w:t>
      </w:r>
      <w:r w:rsidRPr="009B201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B2013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DUCA</w:t>
      </w:r>
      <w:r w:rsidRPr="009B2013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TI</w:t>
      </w:r>
      <w:r w:rsidRPr="009B2013">
        <w:rPr>
          <w:rFonts w:asciiTheme="minorHAnsi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O</w:t>
      </w:r>
      <w:r w:rsidRPr="009B2013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N </w:t>
      </w:r>
      <w:r w:rsidRPr="009B201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47CAF19A" w14:textId="77777777" w:rsidR="0049366E" w:rsidRPr="009B2013" w:rsidRDefault="009B2013" w:rsidP="009B2013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z w:val="22"/>
          <w:szCs w:val="22"/>
        </w:rPr>
        <w:t>Colo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iv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z w:val="22"/>
          <w:szCs w:val="22"/>
        </w:rPr>
        <w:t>i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9B2013">
        <w:rPr>
          <w:rFonts w:asciiTheme="minorHAnsi" w:hAnsiTheme="minorHAnsi" w:cstheme="minorHAnsi"/>
          <w:b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)</w:t>
      </w:r>
      <w:r w:rsidRPr="009B2013">
        <w:rPr>
          <w:rFonts w:asciiTheme="minorHAnsi" w:hAnsiTheme="minorHAnsi" w:cstheme="minorHAnsi"/>
          <w:b/>
          <w:sz w:val="22"/>
          <w:szCs w:val="22"/>
        </w:rPr>
        <w:t>,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2013">
        <w:rPr>
          <w:rFonts w:asciiTheme="minorHAnsi" w:hAnsiTheme="minorHAnsi" w:cstheme="minorHAnsi"/>
          <w:b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Colli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s, CO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B2013">
        <w:rPr>
          <w:rFonts w:asciiTheme="minorHAnsi" w:hAnsiTheme="minorHAnsi" w:cstheme="minorHAnsi"/>
          <w:sz w:val="22"/>
          <w:szCs w:val="22"/>
        </w:rPr>
        <w:t>XX</w:t>
      </w:r>
    </w:p>
    <w:p w14:paraId="4FA37BFC" w14:textId="77777777" w:rsidR="0049366E" w:rsidRPr="009B2013" w:rsidRDefault="009B2013" w:rsidP="009B2013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B2013">
        <w:rPr>
          <w:rFonts w:asciiTheme="minorHAnsi" w:hAnsiTheme="minorHAnsi" w:cstheme="minorHAnsi"/>
          <w:sz w:val="22"/>
          <w:szCs w:val="22"/>
        </w:rPr>
        <w:t>.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sz w:val="22"/>
          <w:szCs w:val="22"/>
        </w:rPr>
        <w:t>. 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 xml:space="preserve">,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oll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z w:val="22"/>
          <w:szCs w:val="22"/>
        </w:rPr>
        <w:t>f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tu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sou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2013">
        <w:rPr>
          <w:rFonts w:asciiTheme="minorHAnsi" w:hAnsiTheme="minorHAnsi" w:cstheme="minorHAnsi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WC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R)</w:t>
      </w:r>
    </w:p>
    <w:p w14:paraId="4DD8409F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, Uni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Hon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hol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 G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olo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Hono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r</w:t>
      </w:r>
    </w:p>
    <w:p w14:paraId="7C33F7F0" w14:textId="77777777" w:rsidR="0049366E" w:rsidRPr="009B2013" w:rsidRDefault="009B2013" w:rsidP="009B2013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WC</w:t>
      </w:r>
      <w:r w:rsidRPr="009B2013">
        <w:rPr>
          <w:rFonts w:asciiTheme="minorHAnsi" w:hAnsiTheme="minorHAnsi" w:cstheme="minorHAnsi"/>
          <w:sz w:val="22"/>
          <w:szCs w:val="22"/>
        </w:rPr>
        <w:t>NR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9B2013">
        <w:rPr>
          <w:rFonts w:asciiTheme="minorHAnsi" w:hAnsiTheme="minorHAnsi" w:cstheme="minorHAnsi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nt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2013">
        <w:rPr>
          <w:rFonts w:asciiTheme="minorHAnsi" w:hAnsiTheme="minorHAnsi" w:cstheme="minorHAnsi"/>
          <w:sz w:val="22"/>
          <w:szCs w:val="22"/>
        </w:rPr>
        <w:t>k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sz w:val="22"/>
          <w:szCs w:val="22"/>
        </w:rPr>
        <w:t>, M</w:t>
      </w:r>
      <w:r w:rsidRPr="009B201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B2013">
        <w:rPr>
          <w:rFonts w:asciiTheme="minorHAnsi" w:hAnsiTheme="minorHAnsi" w:cstheme="minorHAnsi"/>
          <w:sz w:val="22"/>
          <w:szCs w:val="22"/>
        </w:rPr>
        <w:t>XX</w:t>
      </w:r>
    </w:p>
    <w:p w14:paraId="70BBACC4" w14:textId="77777777" w:rsidR="0049366E" w:rsidRPr="009B2013" w:rsidRDefault="0049366E" w:rsidP="009B2013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E26BAB" w14:textId="463BA723" w:rsidR="0049366E" w:rsidRPr="009B2013" w:rsidRDefault="009B2013" w:rsidP="009B2013">
      <w:pPr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ELE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9B2013">
        <w:rPr>
          <w:rFonts w:asciiTheme="minorHAnsi" w:hAnsiTheme="minorHAnsi" w:cstheme="minorHAnsi"/>
          <w:b/>
          <w:sz w:val="22"/>
          <w:szCs w:val="22"/>
        </w:rPr>
        <w:t>ANT</w:t>
      </w:r>
      <w:r w:rsidRPr="009B2013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z w:val="22"/>
          <w:szCs w:val="22"/>
        </w:rPr>
        <w:t>CAD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EMI</w:t>
      </w:r>
      <w:r w:rsidRPr="009B2013">
        <w:rPr>
          <w:rFonts w:asciiTheme="minorHAnsi" w:hAnsiTheme="minorHAnsi" w:cstheme="minorHAnsi"/>
          <w:b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X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IE</w:t>
      </w:r>
      <w:r w:rsidRPr="009B2013">
        <w:rPr>
          <w:rFonts w:asciiTheme="minorHAnsi" w:hAnsiTheme="minorHAnsi" w:cstheme="minorHAnsi"/>
          <w:b/>
          <w:sz w:val="22"/>
          <w:szCs w:val="22"/>
        </w:rPr>
        <w:t>NCE</w:t>
      </w:r>
    </w:p>
    <w:p w14:paraId="6E49384A" w14:textId="77777777" w:rsidR="0049366E" w:rsidRPr="009B2013" w:rsidRDefault="009B2013" w:rsidP="009B2013">
      <w:pPr>
        <w:ind w:left="140" w:right="153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z w:val="22"/>
          <w:szCs w:val="22"/>
        </w:rPr>
        <w:t>Colo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iv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z w:val="22"/>
          <w:szCs w:val="22"/>
        </w:rPr>
        <w:t>i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9B201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Colli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s, CO                                                                              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B2013">
        <w:rPr>
          <w:rFonts w:asciiTheme="minorHAnsi" w:hAnsiTheme="minorHAnsi" w:cstheme="minorHAnsi"/>
          <w:sz w:val="22"/>
          <w:szCs w:val="22"/>
        </w:rPr>
        <w:t>u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B2013">
        <w:rPr>
          <w:rFonts w:asciiTheme="minorHAnsi" w:hAnsiTheme="minorHAnsi" w:cstheme="minorHAnsi"/>
          <w:sz w:val="22"/>
          <w:szCs w:val="22"/>
        </w:rPr>
        <w:t xml:space="preserve">XX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sz w:val="22"/>
          <w:szCs w:val="22"/>
        </w:rPr>
        <w:t>umm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olo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ld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se</w:t>
      </w:r>
    </w:p>
    <w:p w14:paraId="0A015F6E" w14:textId="77777777" w:rsidR="0049366E" w:rsidRPr="009B2013" w:rsidRDefault="009B2013" w:rsidP="009B2013">
      <w:pPr>
        <w:tabs>
          <w:tab w:val="left" w:pos="860"/>
        </w:tabs>
        <w:spacing w:before="24"/>
        <w:ind w:left="860" w:right="1383" w:hanging="36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>•</w:t>
      </w:r>
      <w:r w:rsidRPr="009B2013">
        <w:rPr>
          <w:rFonts w:asciiTheme="minorHAnsi" w:eastAsia="Verdana" w:hAnsiTheme="minorHAnsi" w:cstheme="minorHAnsi"/>
          <w:sz w:val="22"/>
          <w:szCs w:val="22"/>
        </w:rPr>
        <w:tab/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z w:val="22"/>
          <w:szCs w:val="22"/>
        </w:rPr>
        <w:t>ive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w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k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se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 xml:space="preserve">with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mph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sis on 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>ic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B2013">
        <w:rPr>
          <w:rFonts w:asciiTheme="minorHAnsi" w:hAnsiTheme="minorHAnsi" w:cstheme="minorHAnsi"/>
          <w:sz w:val="22"/>
          <w:szCs w:val="22"/>
        </w:rPr>
        <w:t>pin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 xml:space="preserve">, </w:t>
      </w:r>
      <w:r w:rsidRPr="009B2013">
        <w:rPr>
          <w:rFonts w:asciiTheme="minorHAnsi" w:hAnsiTheme="minorHAnsi" w:cstheme="minorHAnsi"/>
          <w:sz w:val="22"/>
          <w:szCs w:val="22"/>
        </w:rPr>
        <w:t>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tu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l 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>,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sz w:val="22"/>
          <w:szCs w:val="22"/>
        </w:rPr>
        <w:t>ti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 xml:space="preserve">,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ogy</w:t>
      </w:r>
    </w:p>
    <w:p w14:paraId="71B6ABD7" w14:textId="77777777" w:rsidR="0049366E" w:rsidRPr="009B2013" w:rsidRDefault="009B2013" w:rsidP="009B2013">
      <w:pPr>
        <w:tabs>
          <w:tab w:val="left" w:pos="860"/>
        </w:tabs>
        <w:ind w:left="860" w:right="354" w:hanging="36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>•</w:t>
      </w:r>
      <w:r w:rsidRPr="009B2013">
        <w:rPr>
          <w:rFonts w:asciiTheme="minorHAnsi" w:eastAsia="Verdana" w:hAnsiTheme="minorHAnsi" w:cstheme="minorHAnsi"/>
          <w:sz w:val="22"/>
          <w:szCs w:val="22"/>
        </w:rPr>
        <w:tab/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9B2013">
        <w:rPr>
          <w:rFonts w:asciiTheme="minorHAnsi" w:hAnsiTheme="minorHAnsi" w:cstheme="minorHAnsi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pH,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ondu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tivi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>, sul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z w:val="22"/>
          <w:szCs w:val="22"/>
        </w:rPr>
        <w:t>ide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2013">
        <w:rPr>
          <w:rFonts w:asciiTheme="minorHAnsi" w:hAnsiTheme="minorHAnsi" w:cstheme="minorHAnsi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sz w:val="22"/>
          <w:szCs w:val="22"/>
        </w:rPr>
        <w:t xml:space="preserve">tion,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nd nit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B2013">
        <w:rPr>
          <w:rFonts w:asciiTheme="minorHAnsi" w:hAnsiTheme="minorHAnsi" w:cstheme="minorHAnsi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sz w:val="22"/>
          <w:szCs w:val="22"/>
        </w:rPr>
        <w:t>tion 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sts on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iv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sz w:val="22"/>
          <w:szCs w:val="22"/>
        </w:rPr>
        <w:t>/sp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2013">
        <w:rPr>
          <w:rFonts w:asciiTheme="minorHAnsi" w:hAnsiTheme="minorHAnsi" w:cstheme="minorHAnsi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w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upst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m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nd downst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m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z w:val="22"/>
          <w:szCs w:val="22"/>
        </w:rPr>
        <w:t>m mo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>b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num min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; inv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sti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t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B2013">
        <w:rPr>
          <w:rFonts w:asciiTheme="minorHAnsi" w:hAnsiTheme="minorHAnsi" w:cstheme="minorHAnsi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fec</w:t>
      </w:r>
      <w:r w:rsidRPr="009B2013">
        <w:rPr>
          <w:rFonts w:asciiTheme="minorHAnsi" w:hAnsiTheme="minorHAnsi" w:cstheme="minorHAnsi"/>
          <w:sz w:val="22"/>
          <w:szCs w:val="22"/>
        </w:rPr>
        <w:t>ts of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 xml:space="preserve">mine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un 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z w:val="22"/>
          <w:szCs w:val="22"/>
        </w:rPr>
        <w:t>f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2013">
        <w:rPr>
          <w:rFonts w:asciiTheme="minorHAnsi" w:hAnsiTheme="minorHAnsi" w:cstheme="minorHAnsi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ll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B2013">
        <w:rPr>
          <w:rFonts w:asciiTheme="minorHAnsi" w:hAnsiTheme="minorHAnsi" w:cstheme="minorHAnsi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lt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tion in the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rea</w:t>
      </w:r>
    </w:p>
    <w:p w14:paraId="07EB4FBE" w14:textId="77777777" w:rsidR="0049366E" w:rsidRPr="009B2013" w:rsidRDefault="009B2013" w:rsidP="009B2013">
      <w:pPr>
        <w:tabs>
          <w:tab w:val="left" w:pos="860"/>
        </w:tabs>
        <w:spacing w:before="2"/>
        <w:ind w:left="860" w:right="142" w:hanging="36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>•</w:t>
      </w:r>
      <w:r w:rsidRPr="009B2013">
        <w:rPr>
          <w:rFonts w:asciiTheme="minorHAnsi" w:eastAsia="Verdana" w:hAnsiTheme="minorHAnsi" w:cstheme="minorHAnsi"/>
          <w:sz w:val="22"/>
          <w:szCs w:val="22"/>
        </w:rPr>
        <w:tab/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>ic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ps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9B2013">
        <w:rPr>
          <w:rFonts w:asciiTheme="minorHAnsi" w:hAnsiTheme="minorHAnsi" w:cstheme="minorHAnsi"/>
          <w:sz w:val="22"/>
          <w:szCs w:val="22"/>
        </w:rPr>
        <w:t>oss s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2013">
        <w:rPr>
          <w:rFonts w:asciiTheme="minorHAnsi" w:hAnsiTheme="minorHAnsi" w:cstheme="minorHAnsi"/>
          <w:sz w:val="22"/>
          <w:szCs w:val="22"/>
        </w:rPr>
        <w:t xml:space="preserve">tions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z w:val="22"/>
          <w:szCs w:val="22"/>
        </w:rPr>
        <w:t>or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B2013">
        <w:rPr>
          <w:rFonts w:asciiTheme="minorHAnsi" w:hAnsiTheme="minorHAnsi" w:cstheme="minorHAnsi"/>
          <w:sz w:val="22"/>
          <w:szCs w:val="22"/>
        </w:rPr>
        <w:t>s 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os,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 xml:space="preserve">NM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sz w:val="22"/>
          <w:szCs w:val="22"/>
        </w:rPr>
        <w:t>ilv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sz w:val="22"/>
          <w:szCs w:val="22"/>
        </w:rPr>
        <w:t xml:space="preserve">ton,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 xml:space="preserve">O,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ld stu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aer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l phot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ph;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v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lu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olo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2013">
        <w:rPr>
          <w:rFonts w:asciiTheme="minorHAnsi" w:hAnsiTheme="minorHAnsi" w:cstheme="minorHAnsi"/>
          <w:sz w:val="22"/>
          <w:szCs w:val="22"/>
        </w:rPr>
        <w:t>c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st of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9B2013">
        <w:rPr>
          <w:rFonts w:asciiTheme="minorHAnsi" w:hAnsiTheme="minorHAnsi" w:cstheme="minorHAnsi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b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on s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dim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k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s, 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phic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es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nd 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tu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ompl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2013">
        <w:rPr>
          <w:rFonts w:asciiTheme="minorHAnsi" w:hAnsiTheme="minorHAnsi" w:cstheme="minorHAnsi"/>
          <w:sz w:val="22"/>
          <w:szCs w:val="22"/>
        </w:rPr>
        <w:t>iti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s.</w:t>
      </w:r>
    </w:p>
    <w:p w14:paraId="695EF095" w14:textId="77777777" w:rsidR="0049366E" w:rsidRPr="009B2013" w:rsidRDefault="009B2013" w:rsidP="009B2013">
      <w:pPr>
        <w:tabs>
          <w:tab w:val="left" w:pos="860"/>
        </w:tabs>
        <w:spacing w:before="24"/>
        <w:ind w:left="860" w:right="395" w:hanging="36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>•</w:t>
      </w:r>
      <w:r w:rsidRPr="009B2013">
        <w:rPr>
          <w:rFonts w:asciiTheme="minorHAnsi" w:eastAsia="Verdana" w:hAnsiTheme="minorHAnsi" w:cstheme="minorHAnsi"/>
          <w:sz w:val="22"/>
          <w:szCs w:val="22"/>
        </w:rPr>
        <w:tab/>
      </w:r>
      <w:r w:rsidRPr="009B2013">
        <w:rPr>
          <w:rFonts w:asciiTheme="minorHAnsi" w:hAnsiTheme="minorHAnsi" w:cstheme="minorHAnsi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min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the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9B2013">
        <w:rPr>
          <w:rFonts w:asciiTheme="minorHAnsi" w:hAnsiTheme="minorHAnsi" w:cstheme="minorHAnsi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nd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v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sz w:val="22"/>
          <w:szCs w:val="22"/>
        </w:rPr>
        <w:t>ti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B2013">
        <w:rPr>
          <w:rFonts w:asciiTheme="minorHAnsi" w:hAnsiTheme="minorHAnsi" w:cstheme="minorHAnsi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tionships of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dim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posits in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nt 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lta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B2013">
        <w:rPr>
          <w:rFonts w:asciiTheme="minorHAnsi" w:hAnsiTheme="minorHAnsi" w:cstheme="minorHAnsi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sh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 xml:space="preserve">e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s.</w:t>
      </w:r>
    </w:p>
    <w:p w14:paraId="7A4065AF" w14:textId="77777777" w:rsidR="0049366E" w:rsidRPr="009B2013" w:rsidRDefault="0049366E" w:rsidP="009B2013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A1B0768" w14:textId="69C1C09B" w:rsidR="0049366E" w:rsidRPr="009B2013" w:rsidRDefault="009B2013" w:rsidP="009B2013">
      <w:pPr>
        <w:tabs>
          <w:tab w:val="left" w:pos="10960"/>
        </w:tabs>
        <w:spacing w:before="29"/>
        <w:ind w:left="111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pacing w:val="-31"/>
          <w:position w:val="-1"/>
          <w:sz w:val="22"/>
          <w:szCs w:val="22"/>
          <w:u w:color="000000"/>
        </w:rPr>
        <w:t xml:space="preserve"> </w:t>
      </w:r>
      <w:r w:rsidRPr="009B2013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9B2013">
        <w:rPr>
          <w:rFonts w:asciiTheme="minorHAnsi" w:hAnsiTheme="minorHAnsi" w:cstheme="minorHAnsi"/>
          <w:b/>
          <w:spacing w:val="-2"/>
          <w:w w:val="99"/>
          <w:position w:val="-1"/>
          <w:sz w:val="22"/>
          <w:szCs w:val="22"/>
          <w:u w:color="000000"/>
        </w:rPr>
        <w:t>X</w:t>
      </w:r>
      <w:r w:rsidRPr="009B2013">
        <w:rPr>
          <w:rFonts w:asciiTheme="minorHAnsi" w:hAnsiTheme="minorHAnsi" w:cstheme="minorHAnsi"/>
          <w:b/>
          <w:spacing w:val="-1"/>
          <w:w w:val="99"/>
          <w:position w:val="-1"/>
          <w:sz w:val="22"/>
          <w:szCs w:val="22"/>
          <w:u w:color="000000"/>
        </w:rPr>
        <w:t>P</w:t>
      </w:r>
      <w:r w:rsidRPr="009B2013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E</w:t>
      </w:r>
      <w:r w:rsidRPr="009B2013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>R</w:t>
      </w:r>
      <w:r w:rsidRPr="009B2013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  <w:u w:color="000000"/>
        </w:rPr>
        <w:t>IE</w:t>
      </w:r>
      <w:r w:rsidRPr="009B2013">
        <w:rPr>
          <w:rFonts w:asciiTheme="minorHAnsi" w:hAnsiTheme="minorHAnsi" w:cstheme="minorHAnsi"/>
          <w:b/>
          <w:w w:val="99"/>
          <w:position w:val="-1"/>
          <w:sz w:val="22"/>
          <w:szCs w:val="22"/>
          <w:u w:color="000000"/>
        </w:rPr>
        <w:t xml:space="preserve">NCE </w:t>
      </w:r>
      <w:r w:rsidRPr="009B2013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69F7F633" w14:textId="77777777" w:rsidR="0049366E" w:rsidRPr="009B2013" w:rsidRDefault="009B2013" w:rsidP="009B2013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z w:val="22"/>
          <w:szCs w:val="22"/>
        </w:rPr>
        <w:t>U D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of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os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z w:val="22"/>
          <w:szCs w:val="22"/>
        </w:rPr>
        <w:t>i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9B2013">
        <w:rPr>
          <w:rFonts w:asciiTheme="minorHAnsi" w:hAnsiTheme="minorHAnsi" w:cstheme="minorHAnsi"/>
          <w:b/>
          <w:sz w:val="22"/>
          <w:szCs w:val="22"/>
        </w:rPr>
        <w:t>s,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9B2013">
        <w:rPr>
          <w:rFonts w:asciiTheme="minorHAnsi" w:hAnsiTheme="minorHAnsi" w:cstheme="minorHAnsi"/>
          <w:b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Colli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s, CO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</w:t>
      </w:r>
      <w:r w:rsidRPr="009B2013">
        <w:rPr>
          <w:rFonts w:asciiTheme="minorHAnsi" w:hAnsiTheme="minorHAnsi" w:cstheme="minorHAnsi"/>
          <w:sz w:val="22"/>
          <w:szCs w:val="22"/>
        </w:rPr>
        <w:t>Au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>ust 20XX –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B2013">
        <w:rPr>
          <w:rFonts w:asciiTheme="minorHAnsi" w:hAnsiTheme="minorHAnsi" w:cstheme="minorHAnsi"/>
          <w:sz w:val="22"/>
          <w:szCs w:val="22"/>
        </w:rPr>
        <w:t>XX</w:t>
      </w:r>
    </w:p>
    <w:p w14:paraId="68ACDF10" w14:textId="77777777" w:rsidR="0049366E" w:rsidRPr="009B2013" w:rsidRDefault="009B2013" w:rsidP="009B2013">
      <w:pPr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i/>
          <w:sz w:val="22"/>
          <w:szCs w:val="22"/>
        </w:rPr>
        <w:t>H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ad Und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rgraduate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i/>
          <w:spacing w:val="1"/>
          <w:sz w:val="22"/>
          <w:szCs w:val="22"/>
        </w:rPr>
        <w:t>Te</w:t>
      </w:r>
      <w:r w:rsidRPr="009B2013">
        <w:rPr>
          <w:rFonts w:asciiTheme="minorHAnsi" w:hAnsiTheme="minorHAnsi" w:cstheme="minorHAnsi"/>
          <w:i/>
          <w:sz w:val="22"/>
          <w:szCs w:val="22"/>
        </w:rPr>
        <w:t>a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i/>
          <w:sz w:val="22"/>
          <w:szCs w:val="22"/>
        </w:rPr>
        <w:t>hing Assistant</w:t>
      </w:r>
    </w:p>
    <w:p w14:paraId="4AF64F2A" w14:textId="77777777" w:rsidR="0049366E" w:rsidRPr="009B2013" w:rsidRDefault="009B2013" w:rsidP="009B2013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B2013">
        <w:rPr>
          <w:rFonts w:asciiTheme="minorHAnsi" w:hAnsiTheme="minorHAnsi" w:cstheme="minorHAnsi"/>
          <w:sz w:val="22"/>
          <w:szCs w:val="22"/>
        </w:rPr>
        <w:t>nst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on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dit int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odu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to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ol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bo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to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se</w:t>
      </w:r>
    </w:p>
    <w:p w14:paraId="6647DCBE" w14:textId="77777777" w:rsidR="0049366E" w:rsidRPr="009B2013" w:rsidRDefault="009B2013" w:rsidP="009B2013">
      <w:pPr>
        <w:tabs>
          <w:tab w:val="left" w:pos="860"/>
        </w:tabs>
        <w:spacing w:before="21"/>
        <w:ind w:left="860" w:right="1057" w:hanging="36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>•</w:t>
      </w:r>
      <w:r w:rsidRPr="009B2013">
        <w:rPr>
          <w:rFonts w:asciiTheme="minorHAnsi" w:eastAsia="Verdana" w:hAnsiTheme="minorHAnsi" w:cstheme="minorHAnsi"/>
          <w:sz w:val="22"/>
          <w:szCs w:val="22"/>
        </w:rPr>
        <w:tab/>
      </w:r>
      <w:r w:rsidRPr="009B2013">
        <w:rPr>
          <w:rFonts w:asciiTheme="minorHAnsi" w:hAnsiTheme="minorHAnsi" w:cstheme="minorHAnsi"/>
          <w:sz w:val="22"/>
          <w:szCs w:val="22"/>
        </w:rPr>
        <w:t>Assist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d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se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din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tor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with 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B2013">
        <w:rPr>
          <w:rFonts w:asciiTheme="minorHAnsi" w:hAnsiTheme="minorHAnsi" w:cstheme="minorHAnsi"/>
          <w:sz w:val="22"/>
          <w:szCs w:val="22"/>
        </w:rPr>
        <w:t>di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2013">
        <w:rPr>
          <w:rFonts w:asciiTheme="minorHAnsi" w:hAnsiTheme="minorHAnsi" w:cstheme="minorHAnsi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hing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ssist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nt 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9B2013">
        <w:rPr>
          <w:rFonts w:asciiTheme="minorHAnsi" w:hAnsiTheme="minorHAnsi" w:cstheme="minorHAnsi"/>
          <w:sz w:val="22"/>
          <w:szCs w:val="22"/>
        </w:rPr>
        <w:t>ti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nd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upd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ting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b 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nsw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B2013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</w:p>
    <w:p w14:paraId="6DEC40BC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 stud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nts with th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ssi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nd und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nding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olo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1B7C52BA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 l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bs,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ts, qu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zz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s,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ms</w:t>
      </w:r>
    </w:p>
    <w:p w14:paraId="0B7E68BD" w14:textId="77777777" w:rsidR="0049366E" w:rsidRPr="009B2013" w:rsidRDefault="0049366E" w:rsidP="009B201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B84D2DC" w14:textId="77777777" w:rsidR="0049366E" w:rsidRPr="009B2013" w:rsidRDefault="009B2013" w:rsidP="009B2013">
      <w:pPr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B2013">
        <w:rPr>
          <w:rFonts w:asciiTheme="minorHAnsi" w:hAnsiTheme="minorHAnsi" w:cstheme="minorHAnsi"/>
          <w:b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iv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b/>
          <w:sz w:val="22"/>
          <w:szCs w:val="22"/>
        </w:rPr>
        <w:t>si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y D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B2013">
        <w:rPr>
          <w:rFonts w:asciiTheme="minorHAnsi" w:hAnsiTheme="minorHAnsi" w:cstheme="minorHAnsi"/>
          <w:b/>
          <w:sz w:val="22"/>
          <w:szCs w:val="22"/>
        </w:rPr>
        <w:t>a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of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9B2013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B2013">
        <w:rPr>
          <w:rFonts w:asciiTheme="minorHAnsi" w:hAnsiTheme="minorHAnsi" w:cstheme="minorHAnsi"/>
          <w:b/>
          <w:sz w:val="22"/>
          <w:szCs w:val="22"/>
        </w:rPr>
        <w:t>is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y,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B2013">
        <w:rPr>
          <w:rFonts w:asciiTheme="minorHAnsi" w:hAnsiTheme="minorHAnsi" w:cstheme="minorHAnsi"/>
          <w:b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b/>
          <w:sz w:val="22"/>
          <w:szCs w:val="22"/>
        </w:rPr>
        <w:t>D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sz w:val="22"/>
          <w:szCs w:val="22"/>
        </w:rPr>
        <w:t>umm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20XX</w:t>
      </w:r>
    </w:p>
    <w:p w14:paraId="0199FE3E" w14:textId="77777777" w:rsidR="0049366E" w:rsidRPr="009B2013" w:rsidRDefault="009B2013" w:rsidP="009B2013">
      <w:pPr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i/>
          <w:sz w:val="22"/>
          <w:szCs w:val="22"/>
        </w:rPr>
        <w:t>R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s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ar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9B2013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9B2013">
        <w:rPr>
          <w:rFonts w:asciiTheme="minorHAnsi" w:hAnsiTheme="minorHAnsi" w:cstheme="minorHAnsi"/>
          <w:i/>
          <w:sz w:val="22"/>
          <w:szCs w:val="22"/>
        </w:rPr>
        <w:t>p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ri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n</w:t>
      </w:r>
      <w:r w:rsidRPr="009B2013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i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i/>
          <w:sz w:val="22"/>
          <w:szCs w:val="22"/>
        </w:rPr>
        <w:t>for</w:t>
      </w:r>
      <w:r w:rsidRPr="009B201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i/>
          <w:sz w:val="22"/>
          <w:szCs w:val="22"/>
        </w:rPr>
        <w:t>Und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rgraduat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i/>
          <w:sz w:val="22"/>
          <w:szCs w:val="22"/>
        </w:rPr>
        <w:t>s</w:t>
      </w:r>
      <w:r w:rsidRPr="009B2013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9B2013">
        <w:rPr>
          <w:rFonts w:asciiTheme="minorHAnsi" w:hAnsiTheme="minorHAnsi" w:cstheme="minorHAnsi"/>
          <w:i/>
          <w:sz w:val="22"/>
          <w:szCs w:val="22"/>
        </w:rPr>
        <w:t>RE</w:t>
      </w:r>
      <w:r w:rsidRPr="009B2013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9B2013">
        <w:rPr>
          <w:rFonts w:asciiTheme="minorHAnsi" w:hAnsiTheme="minorHAnsi" w:cstheme="minorHAnsi"/>
          <w:i/>
          <w:sz w:val="22"/>
          <w:szCs w:val="22"/>
        </w:rPr>
        <w:t>)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9B2013">
        <w:rPr>
          <w:rFonts w:asciiTheme="minorHAnsi" w:hAnsiTheme="minorHAnsi" w:cstheme="minorHAnsi"/>
          <w:i/>
          <w:sz w:val="22"/>
          <w:szCs w:val="22"/>
        </w:rPr>
        <w:t>arti</w:t>
      </w:r>
      <w:r w:rsidRPr="009B2013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i/>
          <w:sz w:val="22"/>
          <w:szCs w:val="22"/>
        </w:rPr>
        <w:t>ipant</w:t>
      </w:r>
    </w:p>
    <w:p w14:paraId="0BBB4C78" w14:textId="77777777" w:rsidR="0049366E" w:rsidRPr="009B2013" w:rsidRDefault="009B2013" w:rsidP="009B2013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9B2013">
        <w:rPr>
          <w:rFonts w:asciiTheme="minorHAnsi" w:hAnsiTheme="minorHAnsi" w:cstheme="minorHAnsi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d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9B2013">
        <w:rPr>
          <w:rFonts w:asciiTheme="minorHAnsi" w:hAnsiTheme="minorHAnsi" w:cstheme="minorHAnsi"/>
          <w:sz w:val="22"/>
          <w:szCs w:val="22"/>
        </w:rPr>
        <w:t>h in t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B2013">
        <w:rPr>
          <w:rFonts w:asciiTheme="minorHAnsi" w:hAnsiTheme="minorHAnsi" w:cstheme="minorHAnsi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subj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2013">
        <w:rPr>
          <w:rFonts w:asciiTheme="minorHAnsi" w:hAnsiTheme="minorHAnsi" w:cstheme="minorHAnsi"/>
          <w:sz w:val="22"/>
          <w:szCs w:val="22"/>
        </w:rPr>
        <w:t>t of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bi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2013">
        <w:rPr>
          <w:rFonts w:asciiTheme="minorHAnsi" w:hAnsiTheme="minorHAnsi" w:cstheme="minorHAnsi"/>
          <w:sz w:val="22"/>
          <w:szCs w:val="22"/>
        </w:rPr>
        <w:t>st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</w:p>
    <w:p w14:paraId="2B715710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in a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9B2013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nvi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nm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3625BA05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ut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im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nts stu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ff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ts of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inc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ear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thwo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ms</w:t>
      </w:r>
    </w:p>
    <w:p w14:paraId="605E32A9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indin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 into a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 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 a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publish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 jou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le</w:t>
      </w:r>
    </w:p>
    <w:p w14:paraId="18CA61A7" w14:textId="77777777" w:rsidR="0049366E" w:rsidRPr="009B2013" w:rsidRDefault="0049366E" w:rsidP="009B2013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710F87F" w14:textId="77777777" w:rsidR="0049366E" w:rsidRPr="009B2013" w:rsidRDefault="009B2013" w:rsidP="009B2013">
      <w:pPr>
        <w:ind w:left="14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b/>
          <w:sz w:val="22"/>
          <w:szCs w:val="22"/>
        </w:rPr>
        <w:t>Wa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Coll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ge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of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Na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b/>
          <w:sz w:val="22"/>
          <w:szCs w:val="22"/>
        </w:rPr>
        <w:t>al R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z w:val="22"/>
          <w:szCs w:val="22"/>
        </w:rPr>
        <w:t>so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rce</w:t>
      </w:r>
      <w:r w:rsidRPr="009B2013">
        <w:rPr>
          <w:rFonts w:asciiTheme="minorHAnsi" w:hAnsiTheme="minorHAnsi" w:cstheme="minorHAnsi"/>
          <w:b/>
          <w:sz w:val="22"/>
          <w:szCs w:val="22"/>
        </w:rPr>
        <w:t>s Coll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9B2013">
        <w:rPr>
          <w:rFonts w:asciiTheme="minorHAnsi" w:hAnsiTheme="minorHAnsi" w:cstheme="minorHAnsi"/>
          <w:b/>
          <w:sz w:val="22"/>
          <w:szCs w:val="22"/>
        </w:rPr>
        <w:t>e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b/>
          <w:sz w:val="22"/>
          <w:szCs w:val="22"/>
        </w:rPr>
        <w:t>Co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il </w:t>
      </w:r>
      <w:r w:rsidRPr="009B2013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9B2013">
        <w:rPr>
          <w:rFonts w:asciiTheme="minorHAnsi" w:hAnsiTheme="minorHAnsi" w:cstheme="minorHAnsi"/>
          <w:b/>
          <w:sz w:val="22"/>
          <w:szCs w:val="22"/>
        </w:rPr>
        <w:t>C</w:t>
      </w:r>
      <w:r w:rsidRPr="009B2013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B2013">
        <w:rPr>
          <w:rFonts w:asciiTheme="minorHAnsi" w:hAnsiTheme="minorHAnsi" w:cstheme="minorHAnsi"/>
          <w:b/>
          <w:sz w:val="22"/>
          <w:szCs w:val="22"/>
        </w:rPr>
        <w:t xml:space="preserve">U)                            </w:t>
      </w:r>
      <w:r w:rsidRPr="009B2013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20XX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– M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2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B2013">
        <w:rPr>
          <w:rFonts w:asciiTheme="minorHAnsi" w:hAnsiTheme="minorHAnsi" w:cstheme="minorHAnsi"/>
          <w:sz w:val="22"/>
          <w:szCs w:val="22"/>
        </w:rPr>
        <w:t>XX</w:t>
      </w:r>
    </w:p>
    <w:p w14:paraId="5119D5C9" w14:textId="77777777" w:rsidR="0049366E" w:rsidRPr="009B2013" w:rsidRDefault="009B2013" w:rsidP="009B2013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El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B2013">
        <w:rPr>
          <w:rFonts w:asciiTheme="minorHAnsi" w:hAnsiTheme="minorHAnsi" w:cstheme="minorHAnsi"/>
          <w:sz w:val="22"/>
          <w:szCs w:val="22"/>
        </w:rPr>
        <w:t>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d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s V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B2013">
        <w:rPr>
          <w:rFonts w:asciiTheme="minorHAnsi" w:hAnsiTheme="minorHAnsi" w:cstheme="minorHAnsi"/>
          <w:sz w:val="22"/>
          <w:szCs w:val="22"/>
        </w:rPr>
        <w:t>sid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B2013">
        <w:rPr>
          <w:rFonts w:asciiTheme="minorHAnsi" w:hAnsiTheme="minorHAnsi" w:cstheme="minorHAnsi"/>
          <w:sz w:val="22"/>
          <w:szCs w:val="22"/>
        </w:rPr>
        <w:t>2008–2009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B2013">
        <w:rPr>
          <w:rFonts w:asciiTheme="minorHAnsi" w:hAnsiTheme="minorHAnsi" w:cstheme="minorHAnsi"/>
          <w:sz w:val="22"/>
          <w:szCs w:val="22"/>
        </w:rPr>
        <w:t>, 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tw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king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Dinn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ommitt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ir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B2013">
        <w:rPr>
          <w:rFonts w:asciiTheme="minorHAnsi" w:hAnsiTheme="minorHAnsi" w:cstheme="minorHAnsi"/>
          <w:sz w:val="22"/>
          <w:szCs w:val="22"/>
        </w:rPr>
        <w:t xml:space="preserve">2008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nd 2009)</w:t>
      </w:r>
    </w:p>
    <w:p w14:paraId="672B5BF4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d/p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omot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tiviti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s, in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luding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tud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nt/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ul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s, 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tw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king</w:t>
      </w:r>
      <w:r w:rsidRPr="009B201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Dinn</w:t>
      </w:r>
      <w:r w:rsidRPr="009B2013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tu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05739AFA" w14:textId="77777777" w:rsidR="0049366E" w:rsidRPr="009B2013" w:rsidRDefault="009B2013" w:rsidP="009B2013">
      <w:pPr>
        <w:ind w:left="86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sou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9B2013">
        <w:rPr>
          <w:rFonts w:asciiTheme="minorHAnsi" w:hAnsiTheme="minorHAnsi" w:cstheme="minorHAnsi"/>
          <w:sz w:val="22"/>
          <w:szCs w:val="22"/>
        </w:rPr>
        <w:t xml:space="preserve">s 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B2013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B201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B2013">
        <w:rPr>
          <w:rFonts w:asciiTheme="minorHAnsi" w:hAnsiTheme="minorHAnsi" w:cstheme="minorHAnsi"/>
          <w:sz w:val="22"/>
          <w:szCs w:val="22"/>
        </w:rPr>
        <w:t>s</w:t>
      </w:r>
    </w:p>
    <w:p w14:paraId="3F0D1B8C" w14:textId="77777777" w:rsidR="0049366E" w:rsidRPr="009B2013" w:rsidRDefault="009B2013" w:rsidP="009B2013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z w:val="22"/>
          <w:szCs w:val="22"/>
        </w:rPr>
        <w:t>Assist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d in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oming</w:t>
      </w:r>
      <w:r w:rsidRPr="009B201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B2013">
        <w:rPr>
          <w:rFonts w:asciiTheme="minorHAnsi" w:hAnsiTheme="minorHAnsi" w:cstheme="minorHAnsi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 xml:space="preserve">n 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t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 xml:space="preserve">m </w:t>
      </w:r>
      <w:r w:rsidRPr="009B2013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l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B2013">
        <w:rPr>
          <w:rFonts w:asciiTheme="minorHAnsi" w:hAnsiTheme="minorHAnsi" w:cstheme="minorHAnsi"/>
          <w:sz w:val="22"/>
          <w:szCs w:val="22"/>
        </w:rPr>
        <w:t>ome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B2013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sz w:val="22"/>
          <w:szCs w:val="22"/>
        </w:rPr>
        <w:t>i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z w:val="22"/>
          <w:szCs w:val="22"/>
        </w:rPr>
        <w:t>nt</w:t>
      </w:r>
      <w:r w:rsidRPr="009B2013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B2013">
        <w:rPr>
          <w:rFonts w:asciiTheme="minorHAnsi" w:hAnsiTheme="minorHAnsi" w:cstheme="minorHAnsi"/>
          <w:sz w:val="22"/>
          <w:szCs w:val="22"/>
        </w:rPr>
        <w:t>tion)</w:t>
      </w:r>
    </w:p>
    <w:p w14:paraId="74E6A292" w14:textId="77777777" w:rsidR="0049366E" w:rsidRPr="009B2013" w:rsidRDefault="009B2013" w:rsidP="009B2013">
      <w:pPr>
        <w:ind w:left="500"/>
        <w:rPr>
          <w:rFonts w:asciiTheme="minorHAnsi" w:hAnsiTheme="minorHAnsi" w:cstheme="minorHAnsi"/>
          <w:sz w:val="22"/>
          <w:szCs w:val="22"/>
        </w:rPr>
      </w:pPr>
      <w:r w:rsidRPr="009B2013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9B2013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Volunt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eere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d 2</w:t>
      </w:r>
      <w:r w:rsidRPr="009B2013">
        <w:rPr>
          <w:rFonts w:asciiTheme="minorHAnsi" w:hAnsiTheme="minorHAnsi" w:cstheme="minorHAnsi"/>
          <w:spacing w:val="2"/>
          <w:position w:val="-1"/>
          <w:sz w:val="22"/>
          <w:szCs w:val="22"/>
        </w:rPr>
        <w:t>5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50 hou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eac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h s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B2013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9B2013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</w:p>
    <w:sectPr w:rsidR="0049366E" w:rsidRPr="009B2013">
      <w:type w:val="continuous"/>
      <w:pgSz w:w="12240" w:h="15840"/>
      <w:pgMar w:top="66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A4275C"/>
    <w:multiLevelType w:val="multilevel"/>
    <w:tmpl w:val="4C7A31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66E"/>
    <w:rsid w:val="0049366E"/>
    <w:rsid w:val="009B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6C430"/>
  <w15:docId w15:val="{B1D6B582-0F11-4D39-87FB-F5328756B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B20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is@gmail.com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2021-06-23T14:20:00Z</dcterms:created>
  <dcterms:modified xsi:type="dcterms:W3CDTF">2021-06-23T14:21:00Z</dcterms:modified>
</cp:coreProperties>
</file>